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3FE41" w14:textId="6594B935" w:rsidR="00747BAA" w:rsidRPr="009E0B42" w:rsidRDefault="009E0B42" w:rsidP="009E0B42">
      <w:pPr>
        <w:spacing w:before="15"/>
        <w:jc w:val="center"/>
        <w:rPr>
          <w:rFonts w:asciiTheme="minorHAnsi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sz w:val="22"/>
          <w:szCs w:val="22"/>
        </w:rPr>
        <w:t>Connor Grimes</w:t>
      </w:r>
    </w:p>
    <w:p w14:paraId="436E0DEE" w14:textId="77777777" w:rsidR="00747BAA" w:rsidRPr="009E0B42" w:rsidRDefault="009E0B42" w:rsidP="009E0B42">
      <w:pPr>
        <w:ind w:left="3622" w:right="3648" w:firstLine="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ANAGE</w:t>
      </w:r>
      <w:r w:rsidRPr="009E0B42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 xml:space="preserve">ENT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keti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B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0194949" w14:textId="77777777" w:rsidR="00747BAA" w:rsidRPr="009E0B42" w:rsidRDefault="00747BAA" w:rsidP="009E0B4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51D6FF5" w14:textId="1592105B" w:rsidR="00747BAA" w:rsidRPr="009E0B42" w:rsidRDefault="009E0B42" w:rsidP="009E0B42">
      <w:pPr>
        <w:ind w:left="10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>en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8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sz w:val="22"/>
          <w:szCs w:val="22"/>
        </w:rPr>
        <w:t>pe</w:t>
      </w:r>
      <w:r w:rsidRPr="009E0B42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or</w:t>
      </w:r>
      <w:r w:rsidRPr="009E0B42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manager</w:t>
      </w:r>
      <w:r w:rsidRPr="009E0B42">
        <w:rPr>
          <w:rFonts w:asciiTheme="minorHAnsi" w:eastAsia="Arial" w:hAnsiTheme="minorHAnsi" w:cstheme="minorHAnsi"/>
          <w:spacing w:val="25"/>
          <w:w w:val="10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or ana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ompa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y. 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ept 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umer 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od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0B4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0B4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for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op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um 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awa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ene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ut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E0B4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sk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ans 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han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E0B4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E0B4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omot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E0B4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ow 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E0B42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ps 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tne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ps </w:t>
      </w:r>
      <w:r w:rsidRPr="009E0B4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gh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pab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em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>ee</w:t>
      </w:r>
      <w:r w:rsidRPr="009E0B42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tea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wh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manag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ge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9E0B42">
        <w:rPr>
          <w:rFonts w:asciiTheme="minorHAnsi" w:eastAsia="Arial" w:hAnsiTheme="minorHAnsi" w:cstheme="minorHAnsi"/>
          <w:sz w:val="22"/>
          <w:szCs w:val="22"/>
        </w:rPr>
        <w:t>or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oun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5"/>
          <w:w w:val="103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pe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tomer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ete</w:t>
      </w:r>
      <w:r w:rsidRPr="009E0B42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-4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n.</w:t>
      </w:r>
    </w:p>
    <w:p w14:paraId="70BE7649" w14:textId="77777777" w:rsidR="00747BAA" w:rsidRPr="009E0B42" w:rsidRDefault="00747BAA" w:rsidP="009E0B4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CCC461" w14:textId="77777777" w:rsidR="00747BAA" w:rsidRPr="009E0B42" w:rsidRDefault="009E0B42" w:rsidP="009E0B42">
      <w:pPr>
        <w:ind w:left="3761" w:right="37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es</w:t>
      </w:r>
    </w:p>
    <w:p w14:paraId="2B96B2CD" w14:textId="77777777" w:rsidR="00747BAA" w:rsidRPr="009E0B42" w:rsidRDefault="009E0B42" w:rsidP="009E0B42">
      <w:pPr>
        <w:spacing w:before="10"/>
        <w:ind w:left="240" w:right="26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em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7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Re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7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4F563C16" w14:textId="1F8A2E54" w:rsidR="00747BAA" w:rsidRPr="009E0B42" w:rsidRDefault="009E0B42" w:rsidP="009E0B42">
      <w:pPr>
        <w:spacing w:before="33"/>
        <w:ind w:left="255" w:right="27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ag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ment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ons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 xml:space="preserve">e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ns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7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7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ew</w:t>
      </w:r>
      <w:r w:rsidRPr="009E0B4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aun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7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Co</w:t>
      </w:r>
      <w:r w:rsidRPr="009E0B42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pet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age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age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ss</w:t>
      </w:r>
      <w:r w:rsidRPr="009E0B4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-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In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0FEDBA05" w14:textId="77777777" w:rsidR="00747BAA" w:rsidRPr="009E0B42" w:rsidRDefault="00747BAA" w:rsidP="009E0B4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E05F88E" w14:textId="77777777" w:rsidR="00747BAA" w:rsidRPr="009E0B42" w:rsidRDefault="009E0B42" w:rsidP="009E0B42">
      <w:pPr>
        <w:ind w:left="100" w:right="3235" w:firstLine="3149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ESS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XP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NCE</w:t>
      </w:r>
      <w:r w:rsidRPr="009E0B42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se,</w:t>
      </w:r>
      <w:r w:rsidRPr="009E0B42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ia</w:t>
      </w:r>
      <w:r w:rsidRPr="009E0B42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007</w:t>
      </w:r>
      <w:r w:rsidRPr="009E0B42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6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361D35E7" w14:textId="77777777" w:rsidR="00747BAA" w:rsidRPr="009E0B42" w:rsidRDefault="009E0B42" w:rsidP="009E0B42">
      <w:pPr>
        <w:spacing w:before="28"/>
        <w:ind w:left="100" w:right="112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visi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globa</w:t>
      </w:r>
      <w:r w:rsidRPr="009E0B42">
        <w:rPr>
          <w:rFonts w:asciiTheme="minorHAnsi" w:eastAsia="Arial" w:hAnsiTheme="minorHAnsi" w:cstheme="minorHAnsi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5</w:t>
      </w:r>
      <w:r w:rsidRPr="009E0B42">
        <w:rPr>
          <w:rFonts w:asciiTheme="minorHAnsi" w:eastAsia="Arial" w:hAnsiTheme="minorHAnsi" w:cstheme="minorHAnsi"/>
          <w:sz w:val="22"/>
          <w:szCs w:val="22"/>
        </w:rPr>
        <w:t>00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$1</w:t>
      </w:r>
      <w:r w:rsidRPr="009E0B42">
        <w:rPr>
          <w:rFonts w:asciiTheme="minorHAnsi" w:eastAsia="Arial" w:hAnsiTheme="minorHAnsi" w:cstheme="minorHAnsi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bill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nua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A9C25A" w14:textId="77777777" w:rsidR="00747BAA" w:rsidRPr="009E0B42" w:rsidRDefault="00747BAA" w:rsidP="009E0B4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091AB99" w14:textId="77777777" w:rsidR="00747BAA" w:rsidRPr="009E0B42" w:rsidRDefault="009E0B42" w:rsidP="009E0B42">
      <w:pPr>
        <w:ind w:left="100" w:right="667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z w:val="22"/>
          <w:szCs w:val="22"/>
        </w:rPr>
        <w:t>Br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0F70C934" w14:textId="77777777" w:rsidR="00747BAA" w:rsidRPr="009E0B42" w:rsidRDefault="009E0B42" w:rsidP="009E0B42">
      <w:pPr>
        <w:spacing w:before="15"/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ge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$</w:t>
      </w:r>
      <w:r w:rsidRPr="009E0B42">
        <w:rPr>
          <w:rFonts w:asciiTheme="minorHAnsi" w:eastAsia="Arial" w:hAnsiTheme="minorHAnsi" w:cstheme="minorHAnsi"/>
          <w:sz w:val="22"/>
          <w:szCs w:val="22"/>
        </w:rPr>
        <w:t>10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illi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any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odu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ant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nh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ge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q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sz w:val="22"/>
          <w:szCs w:val="22"/>
        </w:rPr>
        <w:t>ty</w:t>
      </w:r>
      <w:r w:rsidRPr="009E0B4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s 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but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ute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po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ate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te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ate 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0B42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but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9E0B42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ves  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ou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9E0B42">
        <w:rPr>
          <w:rFonts w:asciiTheme="minorHAnsi" w:eastAsia="Arial" w:hAnsiTheme="minorHAnsi" w:cstheme="minorHAnsi"/>
          <w:spacing w:val="-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E0B4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0B4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ge 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9E0B42">
        <w:rPr>
          <w:rFonts w:asciiTheme="minorHAnsi" w:eastAsia="Arial" w:hAnsiTheme="minorHAnsi" w:cstheme="minorHAnsi"/>
          <w:sz w:val="22"/>
          <w:szCs w:val="22"/>
        </w:rPr>
        <w:t>ount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e,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on.</w:t>
      </w:r>
      <w:r w:rsidRPr="009E0B4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tem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ck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nt,</w:t>
      </w:r>
      <w:r w:rsidRPr="009E0B4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9E0B42">
        <w:rPr>
          <w:rFonts w:asciiTheme="minorHAnsi" w:eastAsia="Arial" w:hAnsiTheme="minorHAnsi" w:cstheme="minorHAnsi"/>
          <w:sz w:val="22"/>
          <w:szCs w:val="22"/>
        </w:rPr>
        <w:t>ab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op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ams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for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ndu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4E38157" w14:textId="77777777" w:rsidR="00747BAA" w:rsidRPr="009E0B42" w:rsidRDefault="00747BAA" w:rsidP="009E0B4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6E5E250" w14:textId="77777777" w:rsidR="00747BAA" w:rsidRPr="009E0B42" w:rsidRDefault="009E0B42" w:rsidP="009E0B42">
      <w:pPr>
        <w:ind w:left="100" w:right="671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Ac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s:</w:t>
      </w:r>
    </w:p>
    <w:p w14:paraId="4C27ECB5" w14:textId="77777777" w:rsidR="00747BAA" w:rsidRPr="009E0B42" w:rsidRDefault="009E0B42" w:rsidP="009E0B42">
      <w:pPr>
        <w:tabs>
          <w:tab w:val="left" w:pos="460"/>
        </w:tabs>
        <w:spacing w:before="10"/>
        <w:ind w:left="460" w:right="375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z w:val="22"/>
          <w:szCs w:val="22"/>
        </w:rPr>
        <w:t>In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20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z w:val="22"/>
          <w:szCs w:val="22"/>
        </w:rPr>
        <w:t>000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ar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by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US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od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cisc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7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ny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z w:val="22"/>
          <w:szCs w:val="22"/>
        </w:rPr>
        <w:t>%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the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bu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B0A6D5" w14:textId="77777777" w:rsidR="00747BAA" w:rsidRPr="009E0B42" w:rsidRDefault="009E0B42" w:rsidP="009E0B42">
      <w:pPr>
        <w:spacing w:before="6"/>
        <w:ind w:left="100" w:right="13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#</w:t>
      </w:r>
      <w:r w:rsidRPr="009E0B42">
        <w:rPr>
          <w:rFonts w:asciiTheme="minorHAnsi" w:eastAsia="Arial" w:hAnsiTheme="minorHAnsi" w:cstheme="minorHAnsi"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ns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nat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de,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xc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get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by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7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%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FD135E" w14:textId="77777777" w:rsidR="00747BAA" w:rsidRPr="009E0B42" w:rsidRDefault="009E0B42" w:rsidP="009E0B42">
      <w:pPr>
        <w:spacing w:before="9"/>
        <w:ind w:left="100" w:right="167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mp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ny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tat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han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ut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0DCDCC2" w14:textId="77777777" w:rsidR="00747BAA" w:rsidRPr="009E0B42" w:rsidRDefault="009E0B42" w:rsidP="009E0B42">
      <w:pPr>
        <w:spacing w:before="9"/>
        <w:ind w:left="100" w:right="24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lis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po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on.</w:t>
      </w:r>
    </w:p>
    <w:p w14:paraId="240DCFA0" w14:textId="77777777" w:rsidR="00747BAA" w:rsidRPr="009E0B42" w:rsidRDefault="00747BAA" w:rsidP="009E0B4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0E2FC1A" w14:textId="77777777" w:rsidR="00747BAA" w:rsidRPr="009E0B42" w:rsidRDefault="009E0B42" w:rsidP="009E0B42">
      <w:pPr>
        <w:ind w:left="100" w:right="100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AR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Cal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ia,</w:t>
      </w:r>
      <w:r w:rsidRPr="009E0B42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Io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9E0B42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a,</w:t>
      </w:r>
      <w:r w:rsidRPr="009E0B42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Da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ko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006</w:t>
      </w:r>
    </w:p>
    <w:p w14:paraId="5EEE3627" w14:textId="77777777" w:rsidR="00747BAA" w:rsidRPr="009E0B42" w:rsidRDefault="009E0B42" w:rsidP="009E0B42">
      <w:pPr>
        <w:spacing w:before="28"/>
        <w:ind w:left="100" w:right="18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ng,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ivisi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of 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obal</w:t>
      </w:r>
      <w:r w:rsidRPr="009E0B4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5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0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ut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mot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mp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3A065A9" w14:textId="77777777" w:rsidR="00747BAA" w:rsidRPr="009E0B42" w:rsidRDefault="00747BAA" w:rsidP="009E0B4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B68E905" w14:textId="77777777" w:rsidR="00747BAA" w:rsidRPr="009E0B42" w:rsidRDefault="009E0B42" w:rsidP="009E0B42">
      <w:pPr>
        <w:ind w:left="100" w:right="65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Z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3</w:t>
      </w:r>
      <w:r w:rsidRPr="009E0B42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200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6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)</w:t>
      </w:r>
    </w:p>
    <w:p w14:paraId="32C062EC" w14:textId="77777777" w:rsidR="00747BAA" w:rsidRPr="009E0B42" w:rsidRDefault="009E0B42" w:rsidP="009E0B42">
      <w:pPr>
        <w:spacing w:before="10"/>
        <w:ind w:left="100" w:right="90"/>
        <w:jc w:val="both"/>
        <w:rPr>
          <w:rFonts w:asciiTheme="minorHAnsi" w:eastAsia="Arial" w:hAnsiTheme="minorHAnsi" w:cstheme="minorHAnsi"/>
          <w:sz w:val="22"/>
          <w:szCs w:val="22"/>
        </w:rPr>
        <w:sectPr w:rsidR="00747BAA" w:rsidRPr="009E0B42">
          <w:pgSz w:w="12240" w:h="15840"/>
          <w:pgMar w:top="1420" w:right="1320" w:bottom="280" w:left="1340" w:header="720" w:footer="720" w:gutter="0"/>
          <w:cols w:space="720"/>
        </w:sectPr>
      </w:pP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nhan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anty</w:t>
      </w:r>
      <w:r w:rsidRPr="009E0B42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te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cli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te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Co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ted 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ms</w:t>
      </w:r>
      <w:r w:rsidRPr="009E0B4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ents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qu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ty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goa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ls</w:t>
      </w:r>
      <w:r w:rsidRPr="009E0B42">
        <w:rPr>
          <w:rFonts w:asciiTheme="minorHAnsi" w:eastAsia="Arial" w:hAnsiTheme="minorHAnsi" w:cstheme="minorHAnsi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pa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ici</w:t>
      </w:r>
      <w:r w:rsidRPr="009E0B42">
        <w:rPr>
          <w:rFonts w:asciiTheme="minorHAnsi" w:eastAsia="Arial" w:hAnsiTheme="minorHAnsi" w:cstheme="minorHAnsi"/>
          <w:sz w:val="22"/>
          <w:szCs w:val="22"/>
        </w:rPr>
        <w:t>pat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q</w:t>
      </w:r>
      <w:r w:rsidRPr="009E0B42">
        <w:rPr>
          <w:rFonts w:asciiTheme="minorHAnsi" w:eastAsia="Arial" w:hAnsiTheme="minorHAnsi" w:cstheme="minorHAnsi"/>
          <w:sz w:val="22"/>
          <w:szCs w:val="22"/>
        </w:rPr>
        <w:t>ua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eff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9FC630" w14:textId="77777777" w:rsidR="00747BAA" w:rsidRPr="009E0B42" w:rsidRDefault="009E0B42" w:rsidP="009E0B42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sz w:val="22"/>
          <w:szCs w:val="22"/>
        </w:rPr>
        <w:lastRenderedPageBreak/>
        <w:pict w14:anchorId="424C602A">
          <v:group id="_x0000_s1029" style="position:absolute;margin-left:50.35pt;margin-top:58.5pt;width:511.3pt;height:675pt;z-index:-251656704;mso-position-horizontal-relative:page;mso-position-vertical-relative:page" coordorigin="1007,1170" coordsize="10226,13500">
            <v:shape id="_x0000_s1049" style="position:absolute;left:1013;top:1176;width:29;height:0" coordorigin="1013,1176" coordsize="29,0" path="m1013,1176r29,e" filled="f" strokeweight=".58pt">
              <v:path arrowok="t"/>
            </v:shape>
            <v:shape id="_x0000_s1048" style="position:absolute;left:1022;top:1190;width:10;height:0" coordorigin="1022,1190" coordsize="10,0" path="m1022,1190r10,e" filled="f" strokecolor="white" strokeweight=".37392mm">
              <v:path arrowok="t"/>
            </v:shape>
            <v:shape id="_x0000_s1047" style="position:absolute;left:1022;top:1186;width:19;height:0" coordorigin="1022,1186" coordsize="19,0" path="m1022,1186r20,e" filled="f" strokecolor="white" strokeweight=".20464mm">
              <v:path arrowok="t"/>
            </v:shape>
            <v:shape id="_x0000_s1046" style="position:absolute;left:1042;top:1176;width:10157;height:0" coordorigin="1042,1176" coordsize="10157,0" path="m1042,1176r10156,e" filled="f" strokeweight=".58pt">
              <v:path arrowok="t"/>
            </v:shape>
            <v:shape id="_x0000_s1045" style="position:absolute;left:1042;top:1195;width:10157;height:0" coordorigin="1042,1195" coordsize="10157,0" path="m1042,1195r10156,e" filled="f" strokeweight=".20458mm">
              <v:path arrowok="t"/>
            </v:shape>
            <v:shape id="_x0000_s1044" style="position:absolute;left:11198;top:1176;width:29;height:0" coordorigin="11198,1176" coordsize="29,0" path="m11198,1176r29,e" filled="f" strokeweight=".58pt">
              <v:path arrowok="t"/>
            </v:shape>
            <v:shape id="_x0000_s1043" style="position:absolute;left:11208;top:1190;width:10;height:0" coordorigin="11208,1190" coordsize="10,0" path="m11208,1190r10,e" filled="f" strokecolor="white" strokeweight=".37392mm">
              <v:path arrowok="t"/>
            </v:shape>
            <v:shape id="_x0000_s1042" style="position:absolute;left:11198;top:1186;width:19;height:0" coordorigin="11198,1186" coordsize="19,0" path="m11198,1186r20,e" filled="f" strokecolor="white" strokeweight=".20464mm">
              <v:path arrowok="t"/>
            </v:shape>
            <v:shape id="_x0000_s1041" style="position:absolute;left:1027;top:1181;width:0;height:13478" coordorigin="1027,1181" coordsize="0,13478" path="m1027,1181r,13478e" filled="f" strokeweight=".58pt">
              <v:path arrowok="t"/>
            </v:shape>
            <v:shape id="_x0000_s1040" style="position:absolute;left:1037;top:1200;width:0;height:13440" coordorigin="1037,1200" coordsize="0,13440" path="m1037,1200r,13440e" filled="f" strokeweight=".58pt">
              <v:path arrowok="t"/>
            </v:shape>
            <v:shape id="_x0000_s1039" style="position:absolute;left:11213;top:1181;width:0;height:13478" coordorigin="11213,1181" coordsize="0,13478" path="m11213,1181r,13478e" filled="f" strokeweight=".58pt">
              <v:path arrowok="t"/>
            </v:shape>
            <v:shape id="_x0000_s1038" style="position:absolute;left:11203;top:1200;width:0;height:13440" coordorigin="11203,1200" coordsize="0,13440" path="m11203,1200r,13440e" filled="f" strokeweight=".20464mm">
              <v:path arrowok="t"/>
            </v:shape>
            <v:shape id="_x0000_s1037" style="position:absolute;left:1013;top:14664;width:29;height:0" coordorigin="1013,14664" coordsize="29,0" path="m1013,14664r29,e" filled="f" strokeweight=".58pt">
              <v:path arrowok="t"/>
            </v:shape>
            <v:shape id="_x0000_s1036" style="position:absolute;left:1022;top:14650;width:10;height:0" coordorigin="1022,14650" coordsize="10,0" path="m1022,14650r10,e" filled="f" strokecolor="white" strokeweight="1.06pt">
              <v:path arrowok="t"/>
            </v:shape>
            <v:shape id="_x0000_s1035" style="position:absolute;left:1022;top:14654;width:19;height:0" coordorigin="1022,14654" coordsize="19,0" path="m1022,14654r20,e" filled="f" strokecolor="white" strokeweight=".58pt">
              <v:path arrowok="t"/>
            </v:shape>
            <v:shape id="_x0000_s1034" style="position:absolute;left:1042;top:14664;width:10157;height:0" coordorigin="1042,14664" coordsize="10157,0" path="m1042,14664r10156,e" filled="f" strokeweight=".58pt">
              <v:path arrowok="t"/>
            </v:shape>
            <v:shape id="_x0000_s1033" style="position:absolute;left:1042;top:14645;width:10157;height:0" coordorigin="1042,14645" coordsize="10157,0" path="m1042,14645r10156,e" filled="f" strokeweight=".58pt">
              <v:path arrowok="t"/>
            </v:shape>
            <v:shape id="_x0000_s1032" style="position:absolute;left:11198;top:14664;width:29;height:0" coordorigin="11198,14664" coordsize="29,0" path="m11198,14664r29,e" filled="f" strokeweight=".58pt">
              <v:path arrowok="t"/>
            </v:shape>
            <v:shape id="_x0000_s1031" style="position:absolute;left:11208;top:14650;width:10;height:0" coordorigin="11208,14650" coordsize="10,0" path="m11208,14650r10,e" filled="f" strokecolor="white" strokeweight="1.06pt">
              <v:path arrowok="t"/>
            </v:shape>
            <v:shape id="_x0000_s1030" style="position:absolute;left:11198;top:14654;width:19;height:0" coordorigin="11198,14654" coordsize="19,0" path="m11198,14654r20,e" filled="f" strokecolor="white" strokeweight=".58pt">
              <v:path arrowok="t"/>
            </v:shape>
            <w10:wrap anchorx="page" anchory="page"/>
          </v:group>
        </w:pict>
      </w:r>
    </w:p>
    <w:p w14:paraId="2182D9BC" w14:textId="77777777" w:rsidR="00747BAA" w:rsidRPr="009E0B42" w:rsidRDefault="009E0B42" w:rsidP="009E0B42">
      <w:pPr>
        <w:spacing w:before="39"/>
        <w:ind w:left="3611" w:right="359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sz w:val="22"/>
          <w:szCs w:val="22"/>
        </w:rPr>
        <w:pict w14:anchorId="0712100A">
          <v:group id="_x0000_s1026" style="position:absolute;left:0;text-align:left;margin-left:70.55pt;margin-top:112.55pt;width:470.9pt;height:4.8pt;z-index:-251657728;mso-position-horizontal-relative:page;mso-position-vertical-relative:page" coordorigin="1411,2251" coordsize="9418,96">
            <v:shape id="_x0000_s1028" style="position:absolute;left:1440;top:2318;width:9360;height:0" coordorigin="1440,2318" coordsize="9360,0" path="m1440,2318r9360,e" filled="f" strokecolor="#929292" strokeweight="2.88pt">
              <v:path arrowok="t"/>
            </v:shape>
            <v:shape id="_x0000_s1027" style="position:absolute;left:1440;top:2261;width:9360;height:0" coordorigin="1440,2261" coordsize="9360,0" path="m1440,2261r9360,e" filled="f" strokecolor="#929292" strokeweight=".96pt">
              <v:path arrowok="t"/>
            </v:shape>
            <w10:wrap anchorx="page" anchory="page"/>
          </v:group>
        </w:pic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9E0B42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-12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age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-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il</w:t>
      </w:r>
    </w:p>
    <w:p w14:paraId="33E7C0E9" w14:textId="77777777" w:rsidR="00747BAA" w:rsidRPr="009E0B42" w:rsidRDefault="00747BAA" w:rsidP="009E0B42">
      <w:pPr>
        <w:rPr>
          <w:rFonts w:asciiTheme="minorHAnsi" w:hAnsiTheme="minorHAnsi" w:cstheme="minorHAnsi"/>
          <w:sz w:val="22"/>
          <w:szCs w:val="22"/>
        </w:rPr>
      </w:pPr>
    </w:p>
    <w:p w14:paraId="5CE08CA6" w14:textId="77777777" w:rsidR="00747BAA" w:rsidRPr="009E0B42" w:rsidRDefault="00747BAA" w:rsidP="009E0B42">
      <w:pPr>
        <w:rPr>
          <w:rFonts w:asciiTheme="minorHAnsi" w:hAnsiTheme="minorHAnsi" w:cstheme="minorHAnsi"/>
          <w:sz w:val="22"/>
          <w:szCs w:val="22"/>
        </w:rPr>
      </w:pPr>
    </w:p>
    <w:p w14:paraId="2D80ACA0" w14:textId="77777777" w:rsidR="00747BAA" w:rsidRPr="009E0B42" w:rsidRDefault="00747BAA" w:rsidP="009E0B4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6B3451" w14:textId="77777777" w:rsidR="00747BAA" w:rsidRPr="009E0B42" w:rsidRDefault="009E0B42" w:rsidP="009E0B42">
      <w:pPr>
        <w:ind w:left="120" w:right="5413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AR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6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NY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d…</w:t>
      </w:r>
      <w:r w:rsidRPr="009E0B42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Ac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s:</w:t>
      </w:r>
    </w:p>
    <w:p w14:paraId="77C2D81F" w14:textId="77777777" w:rsidR="00747BAA" w:rsidRPr="009E0B42" w:rsidRDefault="009E0B42" w:rsidP="009E0B42">
      <w:pPr>
        <w:tabs>
          <w:tab w:val="left" w:pos="480"/>
        </w:tabs>
        <w:spacing w:before="15"/>
        <w:ind w:left="480" w:right="623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z w:val="22"/>
          <w:szCs w:val="22"/>
        </w:rPr>
        <w:t>Re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iz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as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ong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the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top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5</w:t>
      </w:r>
      <w:r w:rsidRPr="009E0B42">
        <w:rPr>
          <w:rFonts w:asciiTheme="minorHAnsi" w:eastAsia="Arial" w:hAnsiTheme="minorHAnsi" w:cstheme="minorHAnsi"/>
          <w:sz w:val="22"/>
          <w:szCs w:val="22"/>
        </w:rPr>
        <w:t>%</w:t>
      </w:r>
      <w:r w:rsidRPr="009E0B4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unt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ment</w:t>
      </w:r>
      <w:r w:rsidRPr="009E0B42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gh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4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fa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z w:val="22"/>
          <w:szCs w:val="22"/>
        </w:rPr>
        <w:t>%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pa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e.</w:t>
      </w:r>
    </w:p>
    <w:p w14:paraId="08EA0F28" w14:textId="77777777" w:rsidR="00747BAA" w:rsidRPr="009E0B42" w:rsidRDefault="009E0B42" w:rsidP="009E0B42">
      <w:pPr>
        <w:tabs>
          <w:tab w:val="left" w:pos="480"/>
        </w:tabs>
        <w:spacing w:before="1"/>
        <w:ind w:left="480" w:right="1066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ta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$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5</w:t>
      </w:r>
      <w:r w:rsidRPr="009E0B42">
        <w:rPr>
          <w:rFonts w:asciiTheme="minorHAnsi" w:eastAsia="Arial" w:hAnsiTheme="minorHAnsi" w:cstheme="minorHAnsi"/>
          <w:sz w:val="22"/>
          <w:szCs w:val="22"/>
        </w:rPr>
        <w:t>00,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z w:val="22"/>
          <w:szCs w:val="22"/>
        </w:rPr>
        <w:t>00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ual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ental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nue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aft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nan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tor</w:t>
      </w:r>
      <w:r w:rsidRPr="009E0B42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mp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654289B" w14:textId="77777777" w:rsidR="00747BAA" w:rsidRPr="009E0B42" w:rsidRDefault="009E0B42" w:rsidP="009E0B42">
      <w:pPr>
        <w:ind w:left="120" w:right="7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oo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4</w:t>
      </w:r>
      <w:r w:rsidRPr="009E0B42">
        <w:rPr>
          <w:rFonts w:asciiTheme="minorHAnsi" w:eastAsia="Arial" w:hAnsiTheme="minorHAnsi" w:cstheme="minorHAnsi"/>
          <w:sz w:val="22"/>
          <w:szCs w:val="22"/>
        </w:rPr>
        <w:t>5%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4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ey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ps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ou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mpu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9E0B42">
        <w:rPr>
          <w:rFonts w:asciiTheme="minorHAnsi" w:eastAsia="Arial" w:hAnsiTheme="minorHAnsi" w:cstheme="minorHAnsi"/>
          <w:sz w:val="22"/>
          <w:szCs w:val="22"/>
        </w:rPr>
        <w:t>ba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en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35A68931" w14:textId="77777777" w:rsidR="00747BAA" w:rsidRPr="009E0B42" w:rsidRDefault="009E0B42" w:rsidP="009E0B42">
      <w:pPr>
        <w:spacing w:before="9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ann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too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or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0E9F032" w14:textId="77777777" w:rsidR="00747BAA" w:rsidRPr="009E0B42" w:rsidRDefault="009E0B42" w:rsidP="009E0B42">
      <w:pPr>
        <w:spacing w:before="15"/>
        <w:ind w:left="120" w:right="2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#1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nual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ne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fo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ank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us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3</w:t>
      </w:r>
      <w:r w:rsidRPr="009E0B42">
        <w:rPr>
          <w:rFonts w:asciiTheme="minorHAnsi" w:eastAsia="Arial" w:hAnsiTheme="minorHAnsi" w:cstheme="minorHAnsi"/>
          <w:sz w:val="22"/>
          <w:szCs w:val="22"/>
        </w:rPr>
        <w:t>5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ad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p.</w:t>
      </w:r>
    </w:p>
    <w:p w14:paraId="39B08E5F" w14:textId="77777777" w:rsidR="00747BAA" w:rsidRPr="009E0B42" w:rsidRDefault="009E0B42" w:rsidP="009E0B42">
      <w:pPr>
        <w:tabs>
          <w:tab w:val="left" w:pos="480"/>
        </w:tabs>
        <w:spacing w:before="9"/>
        <w:ind w:left="480" w:right="643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pe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ad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ete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ate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nat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nan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tm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52B50B" w14:textId="77777777" w:rsidR="00747BAA" w:rsidRPr="009E0B42" w:rsidRDefault="009E0B42" w:rsidP="009E0B42">
      <w:pPr>
        <w:spacing w:before="6"/>
        <w:ind w:left="120" w:right="24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Re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ot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ons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ugh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ets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ssi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siz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e.</w:t>
      </w:r>
    </w:p>
    <w:p w14:paraId="10F83B5E" w14:textId="77777777" w:rsidR="00747BAA" w:rsidRPr="009E0B42" w:rsidRDefault="00747BAA" w:rsidP="009E0B4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E0A4CDB" w14:textId="77777777" w:rsidR="00747BAA" w:rsidRPr="009E0B42" w:rsidRDefault="009E0B42" w:rsidP="009E0B42">
      <w:pPr>
        <w:ind w:left="120" w:right="52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erv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9E0B42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(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02</w:t>
      </w:r>
      <w:r w:rsidRPr="009E0B42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3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)</w:t>
      </w:r>
    </w:p>
    <w:p w14:paraId="0C3340E2" w14:textId="77777777" w:rsidR="00747BAA" w:rsidRPr="009E0B42" w:rsidRDefault="009E0B42" w:rsidP="009E0B42">
      <w:pPr>
        <w:spacing w:before="10"/>
        <w:ind w:left="120" w:right="7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Im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cli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fa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nty</w:t>
      </w:r>
      <w:r w:rsidRPr="009E0B42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ud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omp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de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me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gh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ut 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a. 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9E0B4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th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ea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an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lyz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end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fy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eas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ent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54CD0FB" w14:textId="77777777" w:rsidR="00747BAA" w:rsidRPr="009E0B42" w:rsidRDefault="00747BAA" w:rsidP="009E0B4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EF9ED7A" w14:textId="77777777" w:rsidR="00747BAA" w:rsidRPr="009E0B42" w:rsidRDefault="009E0B42" w:rsidP="009E0B42">
      <w:pPr>
        <w:ind w:left="120" w:right="66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Ac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s:</w:t>
      </w:r>
    </w:p>
    <w:p w14:paraId="25180EF4" w14:textId="77777777" w:rsidR="00747BAA" w:rsidRPr="009E0B42" w:rsidRDefault="009E0B42" w:rsidP="009E0B42">
      <w:pPr>
        <w:tabs>
          <w:tab w:val="left" w:pos="480"/>
        </w:tabs>
        <w:spacing w:before="10"/>
        <w:ind w:left="480" w:right="607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il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fa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1</w:t>
      </w:r>
      <w:r w:rsidRPr="009E0B42">
        <w:rPr>
          <w:rFonts w:asciiTheme="minorHAnsi" w:eastAsia="Arial" w:hAnsiTheme="minorHAnsi" w:cstheme="minorHAnsi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%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n)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ou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hand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at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un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dea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70271DF" w14:textId="77777777" w:rsidR="00747BAA" w:rsidRPr="009E0B42" w:rsidRDefault="009E0B42" w:rsidP="009E0B42">
      <w:pPr>
        <w:spacing w:before="6"/>
        <w:ind w:left="120" w:right="5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ge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anty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eh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icl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aft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nty</w:t>
      </w:r>
      <w:r w:rsidRPr="009E0B42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end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n,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7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%</w:t>
      </w:r>
    </w:p>
    <w:p w14:paraId="23D73993" w14:textId="77777777" w:rsidR="00747BAA" w:rsidRPr="009E0B42" w:rsidRDefault="009E0B42" w:rsidP="009E0B42">
      <w:pPr>
        <w:spacing w:before="9"/>
        <w:ind w:left="445" w:right="19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z w:val="22"/>
          <w:szCs w:val="22"/>
        </w:rPr>
        <w:t>be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ow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om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any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oa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edu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ef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ts</w:t>
      </w:r>
      <w:r w:rsidRPr="009E0B42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th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dea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vic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na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2C893C6" w14:textId="77777777" w:rsidR="00747BAA" w:rsidRPr="009E0B42" w:rsidRDefault="00747BAA" w:rsidP="009E0B4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3D9BE77" w14:textId="77777777" w:rsidR="00747BAA" w:rsidRPr="009E0B42" w:rsidRDefault="009E0B42" w:rsidP="009E0B42">
      <w:pPr>
        <w:ind w:left="120" w:right="644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(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>0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01)</w:t>
      </w:r>
    </w:p>
    <w:p w14:paraId="436CA329" w14:textId="77777777" w:rsidR="00747BAA" w:rsidRPr="009E0B42" w:rsidRDefault="009E0B42" w:rsidP="009E0B42">
      <w:pPr>
        <w:spacing w:before="10"/>
        <w:ind w:left="120" w:right="169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h,</w:t>
      </w:r>
      <w:r w:rsidRPr="009E0B42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nd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lysis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and p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odu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cycl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g.</w:t>
      </w:r>
    </w:p>
    <w:p w14:paraId="39BC441F" w14:textId="77777777" w:rsidR="00747BAA" w:rsidRPr="009E0B42" w:rsidRDefault="00747BAA" w:rsidP="009E0B4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68E2624" w14:textId="77777777" w:rsidR="00747BAA" w:rsidRPr="009E0B42" w:rsidRDefault="009E0B42" w:rsidP="009E0B42">
      <w:pPr>
        <w:ind w:left="120" w:right="3646" w:firstLine="3581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6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CA</w:t>
      </w:r>
      <w:r w:rsidRPr="009E0B42">
        <w:rPr>
          <w:rFonts w:asciiTheme="minorHAnsi" w:eastAsia="Arial" w:hAnsiTheme="minorHAnsi" w:cstheme="minorHAnsi"/>
          <w:b/>
          <w:spacing w:val="-1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w w:val="103"/>
          <w:sz w:val="22"/>
          <w:szCs w:val="22"/>
        </w:rPr>
        <w:t xml:space="preserve">N 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9E0B42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B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9E0B42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Ad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6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–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sz w:val="22"/>
          <w:szCs w:val="22"/>
        </w:rPr>
        <w:t>pe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z w:val="22"/>
          <w:szCs w:val="22"/>
        </w:rPr>
        <w:t>ed</w:t>
      </w:r>
      <w:r w:rsidRPr="009E0B42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20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11</w:t>
      </w:r>
    </w:p>
    <w:p w14:paraId="1659F47E" w14:textId="77777777" w:rsidR="00747BAA" w:rsidRPr="009E0B42" w:rsidRDefault="009E0B42" w:rsidP="009E0B42">
      <w:pPr>
        <w:spacing w:before="15"/>
        <w:ind w:left="120" w:right="49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anta</w:t>
      </w:r>
      <w:r w:rsidRPr="009E0B42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E0B42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–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nta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a,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Ca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14054F35" w14:textId="77777777" w:rsidR="00747BAA" w:rsidRPr="009E0B42" w:rsidRDefault="00747BAA" w:rsidP="009E0B4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ABC5808" w14:textId="77777777" w:rsidR="00747BAA" w:rsidRPr="009E0B42" w:rsidRDefault="009E0B42" w:rsidP="009E0B42">
      <w:pPr>
        <w:ind w:left="120" w:right="30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9E0B42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3"/>
          <w:sz w:val="22"/>
          <w:szCs w:val="22"/>
        </w:rPr>
        <w:t>(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ke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b/>
          <w:sz w:val="22"/>
          <w:szCs w:val="22"/>
        </w:rPr>
        <w:t>)</w:t>
      </w:r>
      <w:r w:rsidRPr="009E0B42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–</w:t>
      </w:r>
      <w:r w:rsidRPr="009E0B42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2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002</w:t>
      </w:r>
    </w:p>
    <w:p w14:paraId="1689F217" w14:textId="77777777" w:rsidR="00747BAA" w:rsidRPr="009E0B42" w:rsidRDefault="009E0B42" w:rsidP="009E0B42">
      <w:pPr>
        <w:spacing w:before="15"/>
        <w:ind w:left="120" w:right="311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ue</w:t>
      </w:r>
      <w:r w:rsidRPr="009E0B42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Un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E0B42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hool</w:t>
      </w:r>
      <w:r w:rsidRPr="009E0B42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Ma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ag</w:t>
      </w:r>
      <w:r w:rsidRPr="009E0B42">
        <w:rPr>
          <w:rFonts w:asciiTheme="minorHAnsi" w:eastAsia="Arial" w:hAnsiTheme="minorHAnsi" w:cstheme="minorHAnsi"/>
          <w:i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ment</w:t>
      </w:r>
      <w:r w:rsidRPr="009E0B42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–</w:t>
      </w:r>
      <w:r w:rsidRPr="009E0B4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La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fa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ette,</w:t>
      </w:r>
      <w:r w:rsidRPr="009E0B4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Ind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na</w:t>
      </w:r>
    </w:p>
    <w:p w14:paraId="45192543" w14:textId="77777777" w:rsidR="00747BAA" w:rsidRPr="009E0B42" w:rsidRDefault="009E0B42" w:rsidP="009E0B42">
      <w:pPr>
        <w:spacing w:before="10"/>
        <w:ind w:left="120" w:right="173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isi</w:t>
      </w:r>
      <w:r w:rsidRPr="009E0B42">
        <w:rPr>
          <w:rFonts w:asciiTheme="minorHAnsi" w:eastAsia="Arial" w:hAnsiTheme="minorHAnsi" w:cstheme="minorHAnsi"/>
          <w:sz w:val="22"/>
          <w:szCs w:val="22"/>
        </w:rPr>
        <w:t>ng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Re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ntat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iv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Acc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sz w:val="22"/>
          <w:szCs w:val="22"/>
        </w:rPr>
        <w:t>nt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up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vis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9E0B42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i/>
          <w:spacing w:val="5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i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i/>
          <w:w w:val="103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i/>
          <w:spacing w:val="5"/>
          <w:w w:val="103"/>
          <w:sz w:val="22"/>
          <w:szCs w:val="22"/>
        </w:rPr>
        <w:t>u</w:t>
      </w:r>
      <w:r w:rsidRPr="009E0B42">
        <w:rPr>
          <w:rFonts w:asciiTheme="minorHAnsi" w:eastAsia="Arial" w:hAnsiTheme="minorHAnsi" w:cstheme="minorHAnsi"/>
          <w:i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x</w:t>
      </w:r>
      <w:r w:rsidRPr="009E0B42">
        <w:rPr>
          <w:rFonts w:asciiTheme="minorHAnsi" w:eastAsia="Arial" w:hAnsiTheme="minorHAnsi" w:cstheme="minorHAnsi"/>
          <w:i/>
          <w:spacing w:val="5"/>
          <w:w w:val="103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i/>
          <w:w w:val="103"/>
          <w:sz w:val="22"/>
          <w:szCs w:val="22"/>
        </w:rPr>
        <w:t>one</w:t>
      </w:r>
      <w:r w:rsidRPr="009E0B42">
        <w:rPr>
          <w:rFonts w:asciiTheme="minorHAnsi" w:eastAsia="Arial" w:hAnsiTheme="minorHAnsi" w:cstheme="minorHAnsi"/>
          <w:i/>
          <w:spacing w:val="5"/>
          <w:w w:val="103"/>
          <w:sz w:val="22"/>
          <w:szCs w:val="22"/>
        </w:rPr>
        <w:t>nt</w:t>
      </w:r>
    </w:p>
    <w:p w14:paraId="70B74B10" w14:textId="77777777" w:rsidR="00747BAA" w:rsidRPr="009E0B42" w:rsidRDefault="009E0B42" w:rsidP="009E0B42">
      <w:pPr>
        <w:spacing w:before="9"/>
        <w:ind w:left="120" w:right="653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9E0B42">
        <w:rPr>
          <w:rFonts w:asciiTheme="minorHAnsi" w:hAnsiTheme="minorHAnsi" w:cstheme="minorHAnsi"/>
          <w:spacing w:val="53"/>
          <w:w w:val="13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De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’</w:t>
      </w:r>
      <w:r w:rsidRPr="009E0B42">
        <w:rPr>
          <w:rFonts w:asciiTheme="minorHAnsi" w:eastAsia="Arial" w:hAnsiTheme="minorHAnsi" w:cstheme="minorHAnsi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is</w:t>
      </w:r>
      <w:r w:rsidRPr="009E0B42">
        <w:rPr>
          <w:rFonts w:asciiTheme="minorHAnsi" w:eastAsia="Arial" w:hAnsiTheme="minorHAnsi" w:cstheme="minorHAnsi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6"/>
          <w:w w:val="103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9E0B42">
        <w:rPr>
          <w:rFonts w:asciiTheme="minorHAnsi" w:eastAsia="Arial" w:hAnsiTheme="minorHAnsi" w:cstheme="minorHAnsi"/>
          <w:spacing w:val="5"/>
          <w:w w:val="103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r</w:t>
      </w:r>
    </w:p>
    <w:p w14:paraId="42C788D8" w14:textId="77777777" w:rsidR="00747BAA" w:rsidRPr="009E0B42" w:rsidRDefault="009E0B42" w:rsidP="009E0B42">
      <w:pPr>
        <w:tabs>
          <w:tab w:val="left" w:pos="480"/>
        </w:tabs>
        <w:spacing w:before="14"/>
        <w:ind w:left="480" w:right="670" w:hanging="360"/>
        <w:rPr>
          <w:rFonts w:asciiTheme="minorHAnsi" w:eastAsia="Arial" w:hAnsiTheme="minorHAnsi" w:cstheme="minorHAnsi"/>
          <w:sz w:val="22"/>
          <w:szCs w:val="22"/>
        </w:rPr>
      </w:pPr>
      <w:r w:rsidRPr="009E0B42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9E0B42">
        <w:rPr>
          <w:rFonts w:asciiTheme="minorHAnsi" w:hAnsiTheme="minorHAnsi" w:cstheme="minorHAnsi"/>
          <w:sz w:val="22"/>
          <w:szCs w:val="22"/>
        </w:rPr>
        <w:tab/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hi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ta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Si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E0B42">
        <w:rPr>
          <w:rFonts w:asciiTheme="minorHAnsi" w:eastAsia="Arial" w:hAnsiTheme="minorHAnsi" w:cstheme="minorHAnsi"/>
          <w:sz w:val="22"/>
          <w:szCs w:val="22"/>
        </w:rPr>
        <w:t>a,</w:t>
      </w:r>
      <w:r w:rsidRPr="009E0B42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sz w:val="22"/>
          <w:szCs w:val="22"/>
        </w:rPr>
        <w:t>d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z w:val="22"/>
          <w:szCs w:val="22"/>
        </w:rPr>
        <w:t>e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E0B42">
        <w:rPr>
          <w:rFonts w:asciiTheme="minorHAnsi" w:eastAsia="Arial" w:hAnsiTheme="minorHAnsi" w:cstheme="minorHAnsi"/>
          <w:sz w:val="22"/>
          <w:szCs w:val="22"/>
        </w:rPr>
        <w:t>hi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z w:val="22"/>
          <w:szCs w:val="22"/>
        </w:rPr>
        <w:t>ppa</w:t>
      </w:r>
      <w:r w:rsidRPr="009E0B4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Pi</w:t>
      </w:r>
      <w:r w:rsidRPr="009E0B42">
        <w:rPr>
          <w:rFonts w:asciiTheme="minorHAnsi" w:eastAsia="Arial" w:hAnsiTheme="minorHAnsi" w:cstheme="minorHAnsi"/>
          <w:sz w:val="22"/>
          <w:szCs w:val="22"/>
        </w:rPr>
        <w:t>,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&amp;</w:t>
      </w:r>
      <w:r w:rsidRPr="009E0B42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Nat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al</w:t>
      </w:r>
      <w:r w:rsidRPr="009E0B4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sz w:val="22"/>
          <w:szCs w:val="22"/>
        </w:rPr>
        <w:t>ety</w:t>
      </w:r>
      <w:r w:rsidRPr="009E0B4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of</w:t>
      </w:r>
      <w:r w:rsidRPr="009E0B4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Co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ll</w:t>
      </w:r>
      <w:r w:rsidRPr="009E0B42">
        <w:rPr>
          <w:rFonts w:asciiTheme="minorHAnsi" w:eastAsia="Arial" w:hAnsiTheme="minorHAnsi" w:cstheme="minorHAnsi"/>
          <w:sz w:val="22"/>
          <w:szCs w:val="22"/>
        </w:rPr>
        <w:t>eg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ate</w:t>
      </w:r>
      <w:r w:rsidRPr="009E0B42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7"/>
          <w:w w:val="103"/>
          <w:sz w:val="22"/>
          <w:szCs w:val="22"/>
        </w:rPr>
        <w:t>c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ho</w:t>
      </w:r>
      <w:r w:rsidRPr="009E0B42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9E0B42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r</w:t>
      </w:r>
      <w:r w:rsidRPr="009E0B42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z w:val="22"/>
          <w:szCs w:val="22"/>
        </w:rPr>
        <w:t>ho</w:t>
      </w:r>
      <w:r w:rsidRPr="009E0B42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E0B42">
        <w:rPr>
          <w:rFonts w:asciiTheme="minorHAnsi" w:eastAsia="Arial" w:hAnsiTheme="minorHAnsi" w:cstheme="minorHAnsi"/>
          <w:sz w:val="22"/>
          <w:szCs w:val="22"/>
        </w:rPr>
        <w:t>or</w:t>
      </w:r>
      <w:r w:rsidRPr="009E0B42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E0B42">
        <w:rPr>
          <w:rFonts w:asciiTheme="minorHAnsi" w:eastAsia="Arial" w:hAnsiTheme="minorHAnsi" w:cstheme="minorHAnsi"/>
          <w:sz w:val="22"/>
          <w:szCs w:val="22"/>
        </w:rPr>
        <w:t>o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ci</w:t>
      </w:r>
      <w:r w:rsidRPr="009E0B42">
        <w:rPr>
          <w:rFonts w:asciiTheme="minorHAnsi" w:eastAsia="Arial" w:hAnsiTheme="minorHAnsi" w:cstheme="minorHAnsi"/>
          <w:sz w:val="22"/>
          <w:szCs w:val="22"/>
        </w:rPr>
        <w:t>et</w:t>
      </w:r>
      <w:r w:rsidRPr="009E0B4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E0B42">
        <w:rPr>
          <w:rFonts w:asciiTheme="minorHAnsi" w:eastAsia="Arial" w:hAnsiTheme="minorHAnsi" w:cstheme="minorHAnsi"/>
          <w:sz w:val="22"/>
          <w:szCs w:val="22"/>
        </w:rPr>
        <w:t>es</w:t>
      </w:r>
    </w:p>
    <w:sectPr w:rsidR="00747BAA" w:rsidRPr="009E0B42">
      <w:pgSz w:w="12240" w:h="15840"/>
      <w:pgMar w:top="1480" w:right="13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A63DF"/>
    <w:multiLevelType w:val="multilevel"/>
    <w:tmpl w:val="57F48AD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BAA"/>
    <w:rsid w:val="00747BAA"/>
    <w:rsid w:val="009E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5F8D668A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702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2021-07-05T15:41:00Z</dcterms:created>
  <dcterms:modified xsi:type="dcterms:W3CDTF">2021-07-05T15:53:00Z</dcterms:modified>
</cp:coreProperties>
</file>